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877A2" w14:textId="77777777" w:rsidR="005367A6" w:rsidRPr="00E13331" w:rsidRDefault="005367A6" w:rsidP="005367A6">
      <w:pPr>
        <w:suppressAutoHyphens/>
        <w:spacing w:after="200" w:line="276" w:lineRule="auto"/>
        <w:jc w:val="right"/>
        <w:rPr>
          <w:rFonts w:ascii="Times New Roman" w:eastAsia="SimSun" w:hAnsi="Times New Roman" w:cs="Times New Roman"/>
          <w:b/>
          <w:bCs/>
          <w:iCs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iCs/>
          <w:kern w:val="0"/>
          <w:sz w:val="20"/>
          <w:szCs w:val="20"/>
          <w:lang w:eastAsia="zh-CN"/>
          <w14:ligatures w14:val="none"/>
        </w:rPr>
        <w:t>Załącznik nr 5 do SWZ</w:t>
      </w:r>
    </w:p>
    <w:p w14:paraId="492287AC" w14:textId="77777777" w:rsidR="005367A6" w:rsidRPr="00E13331" w:rsidRDefault="005367A6" w:rsidP="005367A6">
      <w:pPr>
        <w:suppressAutoHyphens/>
        <w:spacing w:after="200" w:line="276" w:lineRule="auto"/>
        <w:jc w:val="center"/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i/>
          <w:kern w:val="0"/>
          <w:sz w:val="20"/>
          <w:szCs w:val="20"/>
          <w:lang w:eastAsia="zh-CN"/>
          <w14:ligatures w14:val="none"/>
        </w:rPr>
        <w:t>Wzór</w:t>
      </w:r>
    </w:p>
    <w:p w14:paraId="4CBBBB35" w14:textId="77777777" w:rsidR="005367A6" w:rsidRPr="00E13331" w:rsidRDefault="005367A6" w:rsidP="005367A6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  <w:t>OŚWIADCZENIE WYKONAWCÓW WSPÓLNIE UBIEGAJĄCYCH SIĘ O UDZIELENIE ZAMÓWIENIA SKŁADANE NA PODSTAWIE ART. 117 UST. 4</w:t>
      </w: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  <w:t>USTAWY PRAWO ZAMÓWIEŃ PUBLICZNYCH</w:t>
      </w: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 </w:t>
      </w:r>
    </w:p>
    <w:p w14:paraId="5909C568" w14:textId="77777777" w:rsidR="005367A6" w:rsidRPr="00E13331" w:rsidRDefault="005367A6" w:rsidP="005367A6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</w:pPr>
    </w:p>
    <w:p w14:paraId="66E708DC" w14:textId="3D07B93D" w:rsidR="005367A6" w:rsidRPr="00E13331" w:rsidRDefault="005367A6" w:rsidP="005367A6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na potrzeby postępowania o udzielenie zamówienia publicznego, realizowanego w trybie podstawowym bez negocjacji (art. 275 pkt 1 ustawy </w:t>
      </w:r>
      <w:proofErr w:type="spell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) na </w:t>
      </w:r>
      <w:bookmarkStart w:id="0" w:name="_Hlk35345378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dostawę:</w:t>
      </w:r>
      <w:bookmarkEnd w:id="0"/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</w:t>
      </w:r>
    </w:p>
    <w:p w14:paraId="484BD735" w14:textId="77777777" w:rsidR="005367A6" w:rsidRPr="00E13331" w:rsidRDefault="005367A6" w:rsidP="005367A6">
      <w:pPr>
        <w:suppressAutoHyphens/>
        <w:spacing w:before="1" w:after="0" w:line="240" w:lineRule="auto"/>
        <w:ind w:left="10" w:right="59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</w:pPr>
    </w:p>
    <w:p w14:paraId="1BFD3935" w14:textId="6F89AD24" w:rsidR="00C64434" w:rsidRPr="00E13331" w:rsidRDefault="00C64434" w:rsidP="00C64434">
      <w:pPr>
        <w:suppressAutoHyphens/>
        <w:spacing w:after="0" w:line="240" w:lineRule="auto"/>
        <w:ind w:left="426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</w:pPr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 xml:space="preserve">Zakup jednego samochodu do realizacji usługi </w:t>
      </w:r>
      <w:proofErr w:type="spellStart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-to-</w:t>
      </w:r>
      <w:proofErr w:type="spellStart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 xml:space="preserve"> w ramach zadania pn</w:t>
      </w:r>
      <w:r w:rsidR="00B56863"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.</w:t>
      </w:r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: Zakup samochodu do realizacji usług</w:t>
      </w:r>
      <w:r w:rsidR="00616149"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i</w:t>
      </w:r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 xml:space="preserve"> </w:t>
      </w:r>
      <w:proofErr w:type="spellStart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door</w:t>
      </w:r>
      <w:proofErr w:type="spellEnd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-to-</w:t>
      </w:r>
      <w:proofErr w:type="spellStart"/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door</w:t>
      </w:r>
      <w:proofErr w:type="spellEnd"/>
    </w:p>
    <w:p w14:paraId="3303ED03" w14:textId="5C887334" w:rsidR="005367A6" w:rsidRPr="00E13331" w:rsidRDefault="00C64434" w:rsidP="00C64434">
      <w:pPr>
        <w:suppressAutoHyphens/>
        <w:spacing w:after="0" w:line="240" w:lineRule="auto"/>
        <w:ind w:left="426"/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</w:pPr>
      <w:r w:rsidRPr="00E13331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zh-CN"/>
          <w14:ligatures w14:val="none"/>
        </w:rPr>
        <w:t>w ramach umowy o dofinansowanie projektu „Codzienność bez barier”.</w:t>
      </w:r>
    </w:p>
    <w:p w14:paraId="38A85419" w14:textId="77777777" w:rsidR="005367A6" w:rsidRPr="00E13331" w:rsidRDefault="005367A6" w:rsidP="005367A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2CAF0BEA" w14:textId="77777777" w:rsidR="005367A6" w:rsidRPr="00E13331" w:rsidRDefault="005367A6" w:rsidP="005367A6">
      <w:pPr>
        <w:suppressAutoHyphens/>
        <w:spacing w:after="0" w:line="360" w:lineRule="auto"/>
        <w:ind w:hanging="142"/>
        <w:jc w:val="both"/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My, Wykonawcy wspólnie ubiegający się o udzielenie zamówienia publicznego: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65"/>
        <w:gridCol w:w="2265"/>
        <w:gridCol w:w="2266"/>
        <w:gridCol w:w="2266"/>
      </w:tblGrid>
      <w:tr w:rsidR="00E13331" w:rsidRPr="00E13331" w14:paraId="43A2383B" w14:textId="77777777" w:rsidTr="00262F59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D8C3" w14:textId="77777777" w:rsidR="005367A6" w:rsidRPr="00E13331" w:rsidRDefault="005367A6" w:rsidP="005367A6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b/>
                <w:kern w:val="0"/>
                <w:lang w:eastAsia="zh-CN"/>
                <w14:ligatures w14:val="none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98FE" w14:textId="77777777" w:rsidR="005367A6" w:rsidRPr="00E13331" w:rsidRDefault="005367A6" w:rsidP="005367A6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b/>
                <w:kern w:val="0"/>
                <w:lang w:eastAsia="zh-CN"/>
                <w14:ligatures w14:val="none"/>
              </w:rPr>
              <w:t>Siedziba</w:t>
            </w:r>
          </w:p>
          <w:p w14:paraId="7E0A0E2E" w14:textId="77777777" w:rsidR="005367A6" w:rsidRPr="00E13331" w:rsidRDefault="005367A6" w:rsidP="005367A6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b/>
                <w:kern w:val="0"/>
                <w:lang w:eastAsia="zh-CN"/>
                <w14:ligatures w14:val="none"/>
              </w:rPr>
              <w:t>(ulica, miejscowość)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E69B" w14:textId="77777777" w:rsidR="005367A6" w:rsidRPr="00E13331" w:rsidRDefault="005367A6" w:rsidP="005367A6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b/>
                <w:kern w:val="0"/>
                <w:lang w:eastAsia="zh-CN"/>
                <w14:ligatures w14:val="none"/>
              </w:rPr>
              <w:t>NIP/REGON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1B7BA" w14:textId="77777777" w:rsidR="005367A6" w:rsidRPr="00E13331" w:rsidRDefault="005367A6" w:rsidP="005367A6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13331">
              <w:rPr>
                <w:rFonts w:ascii="Times New Roman" w:eastAsia="SimSun" w:hAnsi="Times New Roman" w:cs="Times New Roman"/>
                <w:b/>
                <w:kern w:val="0"/>
                <w:lang w:eastAsia="zh-CN"/>
                <w14:ligatures w14:val="none"/>
              </w:rPr>
              <w:t>Osoby uprawnione do Reprezentacji</w:t>
            </w:r>
          </w:p>
        </w:tc>
      </w:tr>
      <w:tr w:rsidR="00E13331" w:rsidRPr="00E13331" w14:paraId="4DC0EA71" w14:textId="77777777" w:rsidTr="00262F59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0B39" w14:textId="77777777" w:rsidR="005367A6" w:rsidRPr="00E13331" w:rsidRDefault="005367A6" w:rsidP="005367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50BD" w14:textId="77777777" w:rsidR="005367A6" w:rsidRPr="00E13331" w:rsidRDefault="005367A6" w:rsidP="005367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43FE" w14:textId="77777777" w:rsidR="005367A6" w:rsidRPr="00E13331" w:rsidRDefault="005367A6" w:rsidP="005367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3F3E" w14:textId="77777777" w:rsidR="005367A6" w:rsidRPr="00E13331" w:rsidRDefault="005367A6" w:rsidP="005367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5367A6" w:rsidRPr="00E13331" w14:paraId="7CC679F9" w14:textId="77777777" w:rsidTr="00262F59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BE60" w14:textId="77777777" w:rsidR="005367A6" w:rsidRPr="00E13331" w:rsidRDefault="005367A6" w:rsidP="005367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5418" w14:textId="77777777" w:rsidR="005367A6" w:rsidRPr="00E13331" w:rsidRDefault="005367A6" w:rsidP="005367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1A3A" w14:textId="77777777" w:rsidR="005367A6" w:rsidRPr="00E13331" w:rsidRDefault="005367A6" w:rsidP="005367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E024" w14:textId="77777777" w:rsidR="005367A6" w:rsidRPr="00E13331" w:rsidRDefault="005367A6" w:rsidP="005367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</w:tbl>
    <w:p w14:paraId="65424ECC" w14:textId="77777777" w:rsidR="005367A6" w:rsidRPr="00E13331" w:rsidRDefault="005367A6" w:rsidP="005367A6">
      <w:pPr>
        <w:suppressAutoHyphens/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11923DC6" w14:textId="77777777" w:rsidR="005367A6" w:rsidRPr="00E13331" w:rsidRDefault="005367A6" w:rsidP="005367A6">
      <w:pPr>
        <w:numPr>
          <w:ilvl w:val="0"/>
          <w:numId w:val="55"/>
        </w:numPr>
        <w:suppressAutoHyphens/>
        <w:autoSpaceDE w:val="0"/>
        <w:spacing w:before="120" w:after="120" w:line="276" w:lineRule="auto"/>
        <w:ind w:left="284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Oświadczam, że następujące dostawy lub usługi:</w:t>
      </w:r>
    </w:p>
    <w:p w14:paraId="3BD5E65D" w14:textId="79C8841F" w:rsidR="005367A6" w:rsidRPr="00E13331" w:rsidRDefault="005367A6" w:rsidP="005367A6">
      <w:pPr>
        <w:suppressAutoHyphens/>
        <w:autoSpaceDE w:val="0"/>
        <w:spacing w:before="120" w:after="120" w:line="276" w:lineRule="auto"/>
        <w:ind w:left="-76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……………………………………………………………………………………</w:t>
      </w:r>
      <w:proofErr w:type="gram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…….</w:t>
      </w:r>
      <w:proofErr w:type="gram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.wykona Wykonawca: ………………………………………………</w:t>
      </w:r>
      <w:proofErr w:type="gram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…….</w:t>
      </w:r>
      <w:proofErr w:type="gram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.………………………………</w:t>
      </w:r>
    </w:p>
    <w:p w14:paraId="17F35A19" w14:textId="77777777" w:rsidR="005367A6" w:rsidRPr="00E13331" w:rsidRDefault="005367A6" w:rsidP="005367A6">
      <w:pPr>
        <w:suppressAutoHyphens/>
        <w:autoSpaceDE w:val="0"/>
        <w:spacing w:before="120" w:after="120" w:line="240" w:lineRule="auto"/>
        <w:ind w:left="284"/>
        <w:rPr>
          <w:rFonts w:ascii="Times New Roman" w:eastAsia="SimSu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</w:pPr>
    </w:p>
    <w:p w14:paraId="6DD44287" w14:textId="77777777" w:rsidR="005367A6" w:rsidRPr="00E13331" w:rsidRDefault="005367A6" w:rsidP="005367A6">
      <w:pPr>
        <w:suppressAutoHyphens/>
        <w:spacing w:before="1" w:after="0" w:line="240" w:lineRule="auto"/>
        <w:ind w:right="1111"/>
        <w:jc w:val="both"/>
        <w:rPr>
          <w:rFonts w:ascii="Calibri Light" w:eastAsia="SimSun" w:hAnsi="Calibri Light" w:cs="Calibri Light"/>
          <w:i/>
          <w:kern w:val="0"/>
          <w:sz w:val="26"/>
          <w:szCs w:val="20"/>
          <w14:ligatures w14:val="none"/>
        </w:rPr>
      </w:pPr>
    </w:p>
    <w:p w14:paraId="03091FE5" w14:textId="77777777" w:rsidR="005367A6" w:rsidRPr="00E13331" w:rsidRDefault="005367A6" w:rsidP="005367A6">
      <w:pPr>
        <w:tabs>
          <w:tab w:val="left" w:pos="5174"/>
        </w:tabs>
        <w:suppressAutoHyphens/>
        <w:spacing w:before="1" w:after="0" w:line="240" w:lineRule="auto"/>
        <w:ind w:left="258" w:right="1111"/>
        <w:jc w:val="both"/>
        <w:rPr>
          <w:rFonts w:ascii="Calibri Light" w:eastAsia="SimSun" w:hAnsi="Calibri Light" w:cs="Calibri Light"/>
          <w:b/>
          <w:i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Calibri Light" w:eastAsia="SimSun" w:hAnsi="Calibri Light" w:cs="Calibri Light"/>
          <w:b/>
          <w:kern w:val="0"/>
          <w:szCs w:val="20"/>
          <w:lang w:eastAsia="zh-CN"/>
          <w14:ligatures w14:val="none"/>
        </w:rPr>
        <w:t>Miejscowość, data:</w:t>
      </w:r>
      <w:r w:rsidRPr="00E13331">
        <w:rPr>
          <w:rFonts w:ascii="Calibri Light" w:eastAsia="SimSun" w:hAnsi="Calibri Light" w:cs="Calibri Light"/>
          <w:b/>
          <w:kern w:val="0"/>
          <w:szCs w:val="20"/>
          <w:u w:val="single"/>
          <w:lang w:eastAsia="zh-CN"/>
          <w14:ligatures w14:val="none"/>
        </w:rPr>
        <w:t xml:space="preserve"> </w:t>
      </w:r>
      <w:r w:rsidRPr="00E13331">
        <w:rPr>
          <w:rFonts w:ascii="Calibri Light" w:eastAsia="SimSun" w:hAnsi="Calibri Light" w:cs="Calibri Light"/>
          <w:b/>
          <w:kern w:val="0"/>
          <w:szCs w:val="20"/>
          <w:u w:val="single"/>
          <w:lang w:eastAsia="zh-CN"/>
          <w14:ligatures w14:val="none"/>
        </w:rPr>
        <w:tab/>
      </w:r>
    </w:p>
    <w:p w14:paraId="10194892" w14:textId="77777777" w:rsidR="005367A6" w:rsidRPr="00E13331" w:rsidRDefault="005367A6" w:rsidP="005367A6">
      <w:pPr>
        <w:tabs>
          <w:tab w:val="left" w:pos="4111"/>
          <w:tab w:val="left" w:pos="4395"/>
          <w:tab w:val="center" w:pos="4677"/>
        </w:tabs>
        <w:suppressAutoHyphens/>
        <w:spacing w:after="0" w:line="240" w:lineRule="auto"/>
        <w:rPr>
          <w:rFonts w:ascii="Calibri Light" w:eastAsia="SimSun" w:hAnsi="Calibri Light" w:cs="Calibri Light"/>
          <w:b/>
          <w:i/>
          <w:kern w:val="0"/>
          <w:sz w:val="20"/>
          <w:szCs w:val="20"/>
          <w:lang w:eastAsia="zh-CN"/>
          <w14:ligatures w14:val="none"/>
        </w:rPr>
      </w:pPr>
    </w:p>
    <w:p w14:paraId="3501BB3F" w14:textId="2D7A1552" w:rsidR="005367A6" w:rsidRPr="00E13331" w:rsidRDefault="005367A6" w:rsidP="005367A6">
      <w:pPr>
        <w:tabs>
          <w:tab w:val="left" w:pos="4111"/>
          <w:tab w:val="left" w:pos="4395"/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  <w:t xml:space="preserve">Dokument należy wypełnić i podpisać: </w:t>
      </w:r>
      <w:r w:rsidR="0079578B" w:rsidRPr="00E13331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  <w:t>kwalifikowanym podpisem</w:t>
      </w:r>
      <w:r w:rsidRPr="00E13331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  <w:t xml:space="preserve"> elektronicznym lub podpisem zaufanym lub podpisem osobistym, przez osobę lub osoby uprawnione do reprezentowania Wykonawcy/ Wykonawców  </w:t>
      </w:r>
    </w:p>
    <w:p w14:paraId="1E791ED4" w14:textId="77777777" w:rsidR="005367A6" w:rsidRPr="00E13331" w:rsidRDefault="005367A6" w:rsidP="005367A6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  <w:t xml:space="preserve">                                                                                              </w:t>
      </w:r>
    </w:p>
    <w:p w14:paraId="27A074AC" w14:textId="77777777" w:rsidR="005367A6" w:rsidRPr="00E13331" w:rsidRDefault="005367A6" w:rsidP="005367A6">
      <w:pPr>
        <w:suppressAutoHyphens/>
        <w:spacing w:after="0" w:line="360" w:lineRule="auto"/>
        <w:jc w:val="right"/>
        <w:rPr>
          <w:rFonts w:ascii="Times New Roman" w:eastAsia="SimSun" w:hAnsi="Times New Roman" w:cs="Times New Roman"/>
          <w:i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  <w:t>Zamawiający zaleca zapisanie dokumentu w formacie PDF</w:t>
      </w:r>
    </w:p>
    <w:p w14:paraId="17691E92" w14:textId="77777777" w:rsidR="00B44D9A" w:rsidRPr="00E13331" w:rsidRDefault="00B44D9A" w:rsidP="00B44D9A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3A753EB" w14:textId="77777777" w:rsidR="00C51491" w:rsidRPr="00E13331" w:rsidRDefault="00C51491" w:rsidP="00B44D9A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7A3EB6E" w14:textId="77777777" w:rsidR="00B25726" w:rsidRPr="00E13331" w:rsidRDefault="00B25726" w:rsidP="00B44D9A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CFC5C19" w14:textId="77777777" w:rsidR="00B25726" w:rsidRPr="00E13331" w:rsidRDefault="00B25726" w:rsidP="00B44D9A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3C123E67" w14:textId="77777777" w:rsidR="00FE3E86" w:rsidRDefault="00FE3E86" w:rsidP="00B44D9A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719A29F" w14:textId="77777777" w:rsidR="00EE0026" w:rsidRPr="00E13331" w:rsidRDefault="00EE0026" w:rsidP="00B44D9A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EE0026" w:rsidRPr="00E133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4E09" w14:textId="77777777" w:rsidR="00484ECE" w:rsidRDefault="00484ECE" w:rsidP="00E72BCC">
      <w:pPr>
        <w:spacing w:after="0" w:line="240" w:lineRule="auto"/>
      </w:pPr>
      <w:r>
        <w:separator/>
      </w:r>
    </w:p>
  </w:endnote>
  <w:endnote w:type="continuationSeparator" w:id="0">
    <w:p w14:paraId="5D7E1584" w14:textId="77777777" w:rsidR="00484ECE" w:rsidRDefault="00484ECE" w:rsidP="00E7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7371734"/>
      <w:docPartObj>
        <w:docPartGallery w:val="Page Numbers (Bottom of Page)"/>
        <w:docPartUnique/>
      </w:docPartObj>
    </w:sdtPr>
    <w:sdtEndPr/>
    <w:sdtContent>
      <w:p w14:paraId="74AE37F5" w14:textId="6577B8F9" w:rsidR="000F74B7" w:rsidRDefault="000F74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5411D" w14:textId="77777777" w:rsidR="000F74B7" w:rsidRDefault="000F7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80F8" w14:textId="77777777" w:rsidR="00484ECE" w:rsidRDefault="00484ECE" w:rsidP="00E72BCC">
      <w:pPr>
        <w:spacing w:after="0" w:line="240" w:lineRule="auto"/>
      </w:pPr>
      <w:r>
        <w:separator/>
      </w:r>
    </w:p>
  </w:footnote>
  <w:footnote w:type="continuationSeparator" w:id="0">
    <w:p w14:paraId="5FBD97B4" w14:textId="77777777" w:rsidR="00484ECE" w:rsidRDefault="00484ECE" w:rsidP="00E72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57D3" w14:textId="055912C5" w:rsidR="00E72BCC" w:rsidRPr="00E72BCC" w:rsidRDefault="00E72BCC" w:rsidP="00E72BCC">
    <w:pPr>
      <w:pStyle w:val="Nagwek"/>
    </w:pPr>
    <w:r w:rsidRPr="00E72BCC">
      <w:rPr>
        <w:noProof/>
      </w:rPr>
      <w:drawing>
        <wp:inline distT="0" distB="0" distL="0" distR="0" wp14:anchorId="246301BC" wp14:editId="439E6970">
          <wp:extent cx="5760720" cy="677545"/>
          <wp:effectExtent l="0" t="0" r="0" b="8255"/>
          <wp:docPr id="20663380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2B4B0" w14:textId="4F5830E8" w:rsidR="00E72BCC" w:rsidRDefault="00E72BCC">
    <w:pPr>
      <w:pStyle w:val="Nagwek"/>
    </w:pPr>
  </w:p>
  <w:p w14:paraId="109D4C31" w14:textId="77777777" w:rsidR="00E72BCC" w:rsidRDefault="00E72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4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 w:hint="default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Calibri" w:eastAsia="Times New Roman" w:hAnsi="Calibri" w:cs="Segoe U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2" w15:restartNumberingAfterBreak="0">
    <w:nsid w:val="0000000F"/>
    <w:multiLevelType w:val="multilevel"/>
    <w:tmpl w:val="0000000F"/>
    <w:name w:val="WW8Num16"/>
    <w:lvl w:ilvl="0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57"/>
        </w:tabs>
        <w:ind w:left="2340" w:hanging="360"/>
      </w:pPr>
      <w:rPr>
        <w:rFonts w:cs="Times New Roman" w:hint="default"/>
        <w:b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5" w15:restartNumberingAfterBreak="0">
    <w:nsid w:val="00000015"/>
    <w:multiLevelType w:val="multilevel"/>
    <w:tmpl w:val="A940769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0000019"/>
    <w:multiLevelType w:val="multilevel"/>
    <w:tmpl w:val="0000001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  <w:b/>
        <w:b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8" w15:restartNumberingAfterBreak="0">
    <w:nsid w:val="0000001C"/>
    <w:multiLevelType w:val="multilevel"/>
    <w:tmpl w:val="0000001C"/>
    <w:name w:val="WW8Num2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000001F"/>
    <w:multiLevelType w:val="multilevel"/>
    <w:tmpl w:val="8DAA4E6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00000020"/>
    <w:multiLevelType w:val="multilevel"/>
    <w:tmpl w:val="74CE7FCE"/>
    <w:name w:val="WW8Num33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8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1244"/>
        </w:tabs>
        <w:ind w:left="360" w:hanging="360"/>
      </w:pPr>
      <w:rPr>
        <w:rFonts w:cs="Times New Roman"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3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4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76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8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204" w:hanging="180"/>
      </w:pPr>
      <w:rPr>
        <w:rFonts w:cs="Times New Roman" w:hint="default"/>
      </w:rPr>
    </w:lvl>
  </w:abstractNum>
  <w:abstractNum w:abstractNumId="11" w15:restartNumberingAfterBreak="0">
    <w:nsid w:val="00000021"/>
    <w:multiLevelType w:val="multilevel"/>
    <w:tmpl w:val="00000021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22"/>
    <w:multiLevelType w:val="singleLevel"/>
    <w:tmpl w:val="00000022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23"/>
    <w:multiLevelType w:val="multilevel"/>
    <w:tmpl w:val="DF569108"/>
    <w:name w:val="WW8Num37"/>
    <w:lvl w:ilvl="0">
      <w:start w:val="1"/>
      <w:numFmt w:val="decimal"/>
      <w:lvlText w:val="%1)"/>
      <w:lvlJc w:val="left"/>
      <w:pPr>
        <w:tabs>
          <w:tab w:val="num" w:pos="-369"/>
        </w:tabs>
        <w:ind w:left="502" w:hanging="360"/>
      </w:pPr>
      <w:rPr>
        <w:rFonts w:cs="Times New Roman"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4" w15:restartNumberingAfterBreak="0">
    <w:nsid w:val="00000025"/>
    <w:multiLevelType w:val="multilevel"/>
    <w:tmpl w:val="00000025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15" w15:restartNumberingAfterBreak="0">
    <w:nsid w:val="00000027"/>
    <w:multiLevelType w:val="multilevel"/>
    <w:tmpl w:val="00000027"/>
    <w:name w:val="WW8Num4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28"/>
    <w:multiLevelType w:val="multilevel"/>
    <w:tmpl w:val="508C5D98"/>
    <w:name w:val="WW8Num42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SimSu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00000029"/>
    <w:multiLevelType w:val="multilevel"/>
    <w:tmpl w:val="00000029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0000002A"/>
    <w:multiLevelType w:val="multilevel"/>
    <w:tmpl w:val="0000002A"/>
    <w:name w:val="WW8Num44"/>
    <w:lvl w:ilvl="0">
      <w:start w:val="1"/>
      <w:numFmt w:val="decimal"/>
      <w:lvlText w:val="%1."/>
      <w:lvlJc w:val="left"/>
      <w:pPr>
        <w:tabs>
          <w:tab w:val="num" w:pos="57"/>
        </w:tabs>
        <w:ind w:left="502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cs="Times New Roman" w:hint="default"/>
      </w:rPr>
    </w:lvl>
  </w:abstractNum>
  <w:abstractNum w:abstractNumId="19" w15:restartNumberingAfterBreak="0">
    <w:nsid w:val="0000002F"/>
    <w:multiLevelType w:val="multilevel"/>
    <w:tmpl w:val="616A8750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295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5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1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5" w:hanging="180"/>
      </w:pPr>
      <w:rPr>
        <w:rFonts w:cs="Times New Roman" w:hint="default"/>
      </w:rPr>
    </w:lvl>
  </w:abstractNum>
  <w:abstractNum w:abstractNumId="20" w15:restartNumberingAfterBreak="0">
    <w:nsid w:val="00000030"/>
    <w:multiLevelType w:val="multilevel"/>
    <w:tmpl w:val="AF90D630"/>
    <w:name w:val="WW8Num52"/>
    <w:lvl w:ilvl="0">
      <w:start w:val="1"/>
      <w:numFmt w:val="upperRoman"/>
      <w:lvlText w:val="%1."/>
      <w:lvlJc w:val="left"/>
      <w:pPr>
        <w:tabs>
          <w:tab w:val="num" w:pos="-4537"/>
        </w:tabs>
        <w:ind w:left="72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379"/>
        </w:tabs>
        <w:ind w:left="501" w:hanging="360"/>
      </w:pPr>
      <w:rPr>
        <w:rFonts w:cs="Times New Roman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00000031"/>
    <w:multiLevelType w:val="multilevel"/>
    <w:tmpl w:val="00000031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00000033"/>
    <w:multiLevelType w:val="multilevel"/>
    <w:tmpl w:val="00000033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36"/>
    <w:multiLevelType w:val="multilevel"/>
    <w:tmpl w:val="00000036"/>
    <w:name w:val="WW8Num5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0000003C"/>
    <w:multiLevelType w:val="multilevel"/>
    <w:tmpl w:val="0000003C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0000003D"/>
    <w:multiLevelType w:val="singleLevel"/>
    <w:tmpl w:val="0000003D"/>
    <w:name w:val="WW8Num66"/>
    <w:lvl w:ilvl="0">
      <w:start w:val="1"/>
      <w:numFmt w:val="bullet"/>
      <w:lvlText w:val=""/>
      <w:lvlJc w:val="left"/>
      <w:pPr>
        <w:tabs>
          <w:tab w:val="num" w:pos="57"/>
        </w:tabs>
        <w:ind w:left="14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40"/>
    <w:multiLevelType w:val="multilevel"/>
    <w:tmpl w:val="8540678A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45"/>
    <w:multiLevelType w:val="multilevel"/>
    <w:tmpl w:val="BB3C768C"/>
    <w:name w:val="WW8Num74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28" w15:restartNumberingAfterBreak="0">
    <w:nsid w:val="00000046"/>
    <w:multiLevelType w:val="multilevel"/>
    <w:tmpl w:val="C4101D18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00000048"/>
    <w:multiLevelType w:val="multilevel"/>
    <w:tmpl w:val="71BA5EF4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30" w15:restartNumberingAfterBreak="0">
    <w:nsid w:val="0000004D"/>
    <w:multiLevelType w:val="multilevel"/>
    <w:tmpl w:val="0000004D"/>
    <w:name w:val="WW8Num82"/>
    <w:lvl w:ilvl="0">
      <w:start w:val="1"/>
      <w:numFmt w:val="decimal"/>
      <w:lvlText w:val="%1)"/>
      <w:lvlJc w:val="left"/>
      <w:pPr>
        <w:tabs>
          <w:tab w:val="num" w:pos="-644"/>
        </w:tabs>
        <w:ind w:left="360" w:hanging="360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1" w15:restartNumberingAfterBreak="0">
    <w:nsid w:val="0000004F"/>
    <w:multiLevelType w:val="multilevel"/>
    <w:tmpl w:val="1E4EEF6E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  <w:rPr>
        <w:rFonts w:cs="Times New Roman" w:hint="default"/>
      </w:rPr>
    </w:lvl>
  </w:abstractNum>
  <w:abstractNum w:abstractNumId="32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00000055"/>
    <w:multiLevelType w:val="multilevel"/>
    <w:tmpl w:val="00000055"/>
    <w:name w:val="WW8Num94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00000057"/>
    <w:multiLevelType w:val="multilevel"/>
    <w:tmpl w:val="115EA7E2"/>
    <w:name w:val="WW8Num96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cs="Times New Roman" w:hint="default"/>
        <w:b w:val="0"/>
        <w:bCs w:val="0"/>
        <w:i w:val="0"/>
        <w:iCs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0000058"/>
    <w:multiLevelType w:val="multilevel"/>
    <w:tmpl w:val="45040100"/>
    <w:name w:val="WW8Num97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97" w:firstLine="0"/>
      </w:pPr>
      <w:rPr>
        <w:rFonts w:ascii="Arial" w:eastAsia="Times New Roman" w:hAnsi="Arial" w:cs="Arial" w:hint="default"/>
        <w:b/>
        <w:color w:val="000000"/>
        <w:sz w:val="19"/>
        <w:szCs w:val="19"/>
      </w:rPr>
    </w:lvl>
    <w:lvl w:ilvl="2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</w:abstractNum>
  <w:abstractNum w:abstractNumId="36" w15:restartNumberingAfterBreak="0">
    <w:nsid w:val="0000005B"/>
    <w:multiLevelType w:val="multilevel"/>
    <w:tmpl w:val="0000005B"/>
    <w:name w:val="WW8Num100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0000005C"/>
    <w:multiLevelType w:val="multilevel"/>
    <w:tmpl w:val="E1B468D2"/>
    <w:name w:val="WW8Num10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05"/>
        </w:tabs>
        <w:ind w:left="92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38" w15:restartNumberingAfterBreak="0">
    <w:nsid w:val="0000005E"/>
    <w:multiLevelType w:val="multilevel"/>
    <w:tmpl w:val="0000005E"/>
    <w:name w:val="WW8Num103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9" w15:restartNumberingAfterBreak="0">
    <w:nsid w:val="0000005F"/>
    <w:multiLevelType w:val="multilevel"/>
    <w:tmpl w:val="0000005F"/>
    <w:name w:val="WW8Num10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0" w15:restartNumberingAfterBreak="0">
    <w:nsid w:val="00000065"/>
    <w:multiLevelType w:val="multilevel"/>
    <w:tmpl w:val="0592FC08"/>
    <w:name w:val="WW8Num11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cs="Times New Roman" w:hint="default"/>
      </w:rPr>
    </w:lvl>
  </w:abstractNum>
  <w:abstractNum w:abstractNumId="41" w15:restartNumberingAfterBreak="0">
    <w:nsid w:val="00000067"/>
    <w:multiLevelType w:val="multilevel"/>
    <w:tmpl w:val="00000067"/>
    <w:name w:val="WW8Num113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42" w15:restartNumberingAfterBreak="0">
    <w:nsid w:val="00000068"/>
    <w:multiLevelType w:val="multilevel"/>
    <w:tmpl w:val="00000068"/>
    <w:name w:val="WW8Num114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 w:hint="default"/>
      </w:rPr>
    </w:lvl>
  </w:abstractNum>
  <w:abstractNum w:abstractNumId="43" w15:restartNumberingAfterBreak="0">
    <w:nsid w:val="00000069"/>
    <w:multiLevelType w:val="multilevel"/>
    <w:tmpl w:val="00000069"/>
    <w:name w:val="WW8Num115"/>
    <w:lvl w:ilvl="0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44" w15:restartNumberingAfterBreak="0">
    <w:nsid w:val="0000006A"/>
    <w:multiLevelType w:val="multilevel"/>
    <w:tmpl w:val="0BE491FC"/>
    <w:name w:val="WW8Num11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0000006B"/>
    <w:multiLevelType w:val="multilevel"/>
    <w:tmpl w:val="CA64FF0C"/>
    <w:name w:val="WW8Num1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597"/>
        </w:tabs>
        <w:ind w:left="786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cs="Times New Roman" w:hint="default"/>
      </w:rPr>
    </w:lvl>
  </w:abstractNum>
  <w:abstractNum w:abstractNumId="46" w15:restartNumberingAfterBreak="0">
    <w:nsid w:val="00000070"/>
    <w:multiLevelType w:val="multilevel"/>
    <w:tmpl w:val="29F26CBC"/>
    <w:name w:val="WW8Num122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47" w15:restartNumberingAfterBreak="0">
    <w:nsid w:val="0302018D"/>
    <w:multiLevelType w:val="hybridMultilevel"/>
    <w:tmpl w:val="779406AE"/>
    <w:lvl w:ilvl="0" w:tplc="A1E8BF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315778E"/>
    <w:multiLevelType w:val="hybridMultilevel"/>
    <w:tmpl w:val="BE1847D6"/>
    <w:lvl w:ilvl="0" w:tplc="73A873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351792F"/>
    <w:multiLevelType w:val="hybridMultilevel"/>
    <w:tmpl w:val="15ACC65A"/>
    <w:lvl w:ilvl="0" w:tplc="690EB2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4E7295A"/>
    <w:multiLevelType w:val="multilevel"/>
    <w:tmpl w:val="37D6956E"/>
    <w:lvl w:ilvl="0">
      <w:start w:val="1"/>
      <w:numFmt w:val="decimal"/>
      <w:lvlText w:val="%1."/>
      <w:lvlJc w:val="left"/>
      <w:pPr>
        <w:tabs>
          <w:tab w:val="num" w:pos="0"/>
        </w:tabs>
        <w:ind w:left="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17915312"/>
    <w:multiLevelType w:val="hybridMultilevel"/>
    <w:tmpl w:val="4A10A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3742CF"/>
    <w:multiLevelType w:val="hybridMultilevel"/>
    <w:tmpl w:val="3C46AE96"/>
    <w:lvl w:ilvl="0" w:tplc="35D6A854">
      <w:start w:val="1"/>
      <w:numFmt w:val="decimal"/>
      <w:lvlText w:val="%1)"/>
      <w:lvlJc w:val="left"/>
      <w:pPr>
        <w:tabs>
          <w:tab w:val="num" w:pos="1800"/>
        </w:tabs>
        <w:ind w:left="1800" w:hanging="363"/>
      </w:pPr>
      <w:rPr>
        <w:rFonts w:ascii="Times New Roman" w:eastAsia="SimSu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2E389C"/>
    <w:multiLevelType w:val="hybridMultilevel"/>
    <w:tmpl w:val="035053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D22DF3"/>
    <w:multiLevelType w:val="hybridMultilevel"/>
    <w:tmpl w:val="6BBC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1E5212"/>
    <w:multiLevelType w:val="multilevel"/>
    <w:tmpl w:val="46EAD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2A041029"/>
    <w:multiLevelType w:val="hybridMultilevel"/>
    <w:tmpl w:val="2D7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8C3833"/>
    <w:multiLevelType w:val="hybridMultilevel"/>
    <w:tmpl w:val="597A1162"/>
    <w:lvl w:ilvl="0" w:tplc="BE3C8E1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36476FF1"/>
    <w:multiLevelType w:val="hybridMultilevel"/>
    <w:tmpl w:val="57B04B60"/>
    <w:lvl w:ilvl="0" w:tplc="17C2F540">
      <w:start w:val="13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200A84"/>
    <w:multiLevelType w:val="multilevel"/>
    <w:tmpl w:val="4F526C28"/>
    <w:name w:val="WW8Num87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38596491"/>
    <w:multiLevelType w:val="hybridMultilevel"/>
    <w:tmpl w:val="79345C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FD798F"/>
    <w:multiLevelType w:val="hybridMultilevel"/>
    <w:tmpl w:val="6AB87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213D73"/>
    <w:multiLevelType w:val="multilevel"/>
    <w:tmpl w:val="E87EC96E"/>
    <w:lvl w:ilvl="0">
      <w:start w:val="1"/>
      <w:numFmt w:val="decimal"/>
      <w:lvlText w:val="%1."/>
      <w:lvlJc w:val="left"/>
      <w:pPr>
        <w:tabs>
          <w:tab w:val="num" w:pos="0"/>
        </w:tabs>
        <w:ind w:left="11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2146" w:hanging="360"/>
      </w:pPr>
    </w:lvl>
    <w:lvl w:ilvl="2">
      <w:start w:val="1"/>
      <w:numFmt w:val="lowerRoman"/>
      <w:lvlText w:val="%3"/>
      <w:lvlJc w:val="left"/>
      <w:pPr>
        <w:tabs>
          <w:tab w:val="num" w:pos="0"/>
        </w:tabs>
        <w:ind w:left="22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4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</w:abstractNum>
  <w:abstractNum w:abstractNumId="63" w15:restartNumberingAfterBreak="0">
    <w:nsid w:val="56F9440C"/>
    <w:multiLevelType w:val="hybridMultilevel"/>
    <w:tmpl w:val="BA944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63490B"/>
    <w:multiLevelType w:val="hybridMultilevel"/>
    <w:tmpl w:val="C734B20A"/>
    <w:lvl w:ilvl="0" w:tplc="41E0A2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7E391A"/>
    <w:multiLevelType w:val="multilevel"/>
    <w:tmpl w:val="2EF24302"/>
    <w:name w:val="WW8Num872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6" w15:restartNumberingAfterBreak="0">
    <w:nsid w:val="58DE7836"/>
    <w:multiLevelType w:val="hybridMultilevel"/>
    <w:tmpl w:val="F8848CC8"/>
    <w:lvl w:ilvl="0" w:tplc="9E62C1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8" w15:restartNumberingAfterBreak="0">
    <w:nsid w:val="5A9B2DCB"/>
    <w:multiLevelType w:val="hybridMultilevel"/>
    <w:tmpl w:val="1116B5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276087F"/>
    <w:multiLevelType w:val="hybridMultilevel"/>
    <w:tmpl w:val="E5208D7A"/>
    <w:lvl w:ilvl="0" w:tplc="013CD1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C4550EE"/>
    <w:multiLevelType w:val="multilevel"/>
    <w:tmpl w:val="EF4A93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 w:hint="default"/>
        <w:b/>
        <w:sz w:val="24"/>
      </w:rPr>
    </w:lvl>
    <w:lvl w:ilvl="1">
      <w:start w:val="2"/>
      <w:numFmt w:val="decimal"/>
      <w:lvlText w:val="%1.%2."/>
      <w:lvlJc w:val="left"/>
      <w:pPr>
        <w:ind w:left="1276" w:hanging="720"/>
      </w:pPr>
      <w:rPr>
        <w:rFonts w:ascii="Times New Roman" w:eastAsia="SimSu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ascii="Times New Roman" w:eastAsia="SimSu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748" w:hanging="1080"/>
      </w:pPr>
      <w:rPr>
        <w:rFonts w:ascii="Times New Roman" w:eastAsia="SimSu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664" w:hanging="1440"/>
      </w:pPr>
      <w:rPr>
        <w:rFonts w:ascii="Times New Roman" w:eastAsia="SimSu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220" w:hanging="1440"/>
      </w:pPr>
      <w:rPr>
        <w:rFonts w:ascii="Times New Roman" w:eastAsia="SimSu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136" w:hanging="1800"/>
      </w:pPr>
      <w:rPr>
        <w:rFonts w:ascii="Times New Roman" w:eastAsia="SimSu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692" w:hanging="1800"/>
      </w:pPr>
      <w:rPr>
        <w:rFonts w:ascii="Times New Roman" w:eastAsia="SimSu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608" w:hanging="2160"/>
      </w:pPr>
      <w:rPr>
        <w:rFonts w:ascii="Times New Roman" w:eastAsia="SimSun" w:hAnsi="Times New Roman" w:cs="Times New Roman" w:hint="default"/>
        <w:b/>
        <w:sz w:val="24"/>
      </w:rPr>
    </w:lvl>
  </w:abstractNum>
  <w:abstractNum w:abstractNumId="71" w15:restartNumberingAfterBreak="0">
    <w:nsid w:val="747758BC"/>
    <w:multiLevelType w:val="hybridMultilevel"/>
    <w:tmpl w:val="A646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EF2F22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912601"/>
    <w:multiLevelType w:val="hybridMultilevel"/>
    <w:tmpl w:val="ABDEEB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E1332A"/>
    <w:multiLevelType w:val="hybridMultilevel"/>
    <w:tmpl w:val="0E9E1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549E"/>
    <w:multiLevelType w:val="hybridMultilevel"/>
    <w:tmpl w:val="06123E24"/>
    <w:lvl w:ilvl="0" w:tplc="5046F702">
      <w:start w:val="19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535964">
    <w:abstractNumId w:val="13"/>
  </w:num>
  <w:num w:numId="2" w16cid:durableId="1617055957">
    <w:abstractNumId w:val="20"/>
  </w:num>
  <w:num w:numId="3" w16cid:durableId="1956906190">
    <w:abstractNumId w:val="24"/>
  </w:num>
  <w:num w:numId="4" w16cid:durableId="1472014073">
    <w:abstractNumId w:val="42"/>
  </w:num>
  <w:num w:numId="5" w16cid:durableId="1410814080">
    <w:abstractNumId w:val="14"/>
  </w:num>
  <w:num w:numId="6" w16cid:durableId="1184906696">
    <w:abstractNumId w:val="41"/>
  </w:num>
  <w:num w:numId="7" w16cid:durableId="1554928011">
    <w:abstractNumId w:val="18"/>
  </w:num>
  <w:num w:numId="8" w16cid:durableId="1860046532">
    <w:abstractNumId w:val="57"/>
  </w:num>
  <w:num w:numId="9" w16cid:durableId="492725186">
    <w:abstractNumId w:val="10"/>
  </w:num>
  <w:num w:numId="10" w16cid:durableId="1110510810">
    <w:abstractNumId w:val="30"/>
  </w:num>
  <w:num w:numId="11" w16cid:durableId="1830560619">
    <w:abstractNumId w:val="37"/>
  </w:num>
  <w:num w:numId="12" w16cid:durableId="934285243">
    <w:abstractNumId w:val="16"/>
  </w:num>
  <w:num w:numId="13" w16cid:durableId="404840811">
    <w:abstractNumId w:val="70"/>
  </w:num>
  <w:num w:numId="14" w16cid:durableId="1369456123">
    <w:abstractNumId w:val="19"/>
  </w:num>
  <w:num w:numId="15" w16cid:durableId="1935045957">
    <w:abstractNumId w:val="27"/>
  </w:num>
  <w:num w:numId="16" w16cid:durableId="658847615">
    <w:abstractNumId w:val="44"/>
  </w:num>
  <w:num w:numId="17" w16cid:durableId="490679029">
    <w:abstractNumId w:val="43"/>
  </w:num>
  <w:num w:numId="18" w16cid:durableId="159128116">
    <w:abstractNumId w:val="4"/>
  </w:num>
  <w:num w:numId="19" w16cid:durableId="1944680397">
    <w:abstractNumId w:val="6"/>
  </w:num>
  <w:num w:numId="20" w16cid:durableId="632832184">
    <w:abstractNumId w:val="9"/>
  </w:num>
  <w:num w:numId="21" w16cid:durableId="417407090">
    <w:abstractNumId w:val="21"/>
  </w:num>
  <w:num w:numId="22" w16cid:durableId="1714772501">
    <w:abstractNumId w:val="38"/>
  </w:num>
  <w:num w:numId="23" w16cid:durableId="318970335">
    <w:abstractNumId w:val="39"/>
  </w:num>
  <w:num w:numId="24" w16cid:durableId="1879313596">
    <w:abstractNumId w:val="1"/>
  </w:num>
  <w:num w:numId="25" w16cid:durableId="1425301032">
    <w:abstractNumId w:val="7"/>
  </w:num>
  <w:num w:numId="26" w16cid:durableId="1479612388">
    <w:abstractNumId w:val="11"/>
  </w:num>
  <w:num w:numId="27" w16cid:durableId="943921238">
    <w:abstractNumId w:val="28"/>
  </w:num>
  <w:num w:numId="28" w16cid:durableId="19010345">
    <w:abstractNumId w:val="29"/>
  </w:num>
  <w:num w:numId="29" w16cid:durableId="1234589201">
    <w:abstractNumId w:val="31"/>
  </w:num>
  <w:num w:numId="30" w16cid:durableId="340350490">
    <w:abstractNumId w:val="35"/>
  </w:num>
  <w:num w:numId="31" w16cid:durableId="992369177">
    <w:abstractNumId w:val="45"/>
  </w:num>
  <w:num w:numId="32" w16cid:durableId="829640719">
    <w:abstractNumId w:val="46"/>
  </w:num>
  <w:num w:numId="33" w16cid:durableId="1598976932">
    <w:abstractNumId w:val="8"/>
  </w:num>
  <w:num w:numId="34" w16cid:durableId="793324886">
    <w:abstractNumId w:val="3"/>
  </w:num>
  <w:num w:numId="35" w16cid:durableId="594942310">
    <w:abstractNumId w:val="67"/>
  </w:num>
  <w:num w:numId="36" w16cid:durableId="146434854">
    <w:abstractNumId w:val="55"/>
  </w:num>
  <w:num w:numId="37" w16cid:durableId="1523325382">
    <w:abstractNumId w:val="52"/>
  </w:num>
  <w:num w:numId="38" w16cid:durableId="1296525608">
    <w:abstractNumId w:val="0"/>
  </w:num>
  <w:num w:numId="39" w16cid:durableId="1880580291">
    <w:abstractNumId w:val="5"/>
  </w:num>
  <w:num w:numId="40" w16cid:durableId="813831830">
    <w:abstractNumId w:val="15"/>
  </w:num>
  <w:num w:numId="41" w16cid:durableId="692848060">
    <w:abstractNumId w:val="74"/>
  </w:num>
  <w:num w:numId="42" w16cid:durableId="1289358397">
    <w:abstractNumId w:val="2"/>
  </w:num>
  <w:num w:numId="43" w16cid:durableId="460804403">
    <w:abstractNumId w:val="17"/>
  </w:num>
  <w:num w:numId="44" w16cid:durableId="1375932926">
    <w:abstractNumId w:val="23"/>
  </w:num>
  <w:num w:numId="45" w16cid:durableId="398946167">
    <w:abstractNumId w:val="22"/>
  </w:num>
  <w:num w:numId="46" w16cid:durableId="939529019">
    <w:abstractNumId w:val="26"/>
  </w:num>
  <w:num w:numId="47" w16cid:durableId="411203915">
    <w:abstractNumId w:val="33"/>
  </w:num>
  <w:num w:numId="48" w16cid:durableId="353193815">
    <w:abstractNumId w:val="34"/>
  </w:num>
  <w:num w:numId="49" w16cid:durableId="2128890679">
    <w:abstractNumId w:val="36"/>
  </w:num>
  <w:num w:numId="50" w16cid:durableId="53558389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3452660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2612873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6800594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67500707">
    <w:abstractNumId w:val="40"/>
  </w:num>
  <w:num w:numId="55" w16cid:durableId="824709863">
    <w:abstractNumId w:val="32"/>
  </w:num>
  <w:num w:numId="56" w16cid:durableId="1486118875">
    <w:abstractNumId w:val="12"/>
  </w:num>
  <w:num w:numId="57" w16cid:durableId="923221620">
    <w:abstractNumId w:val="25"/>
  </w:num>
  <w:num w:numId="58" w16cid:durableId="1389959798">
    <w:abstractNumId w:val="64"/>
  </w:num>
  <w:num w:numId="59" w16cid:durableId="13598900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4091245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6086311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3446631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1256116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452329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0116831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371231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83658937">
    <w:abstractNumId w:val="68"/>
  </w:num>
  <w:num w:numId="68" w16cid:durableId="404188111">
    <w:abstractNumId w:val="59"/>
  </w:num>
  <w:num w:numId="69" w16cid:durableId="929393570">
    <w:abstractNumId w:val="65"/>
  </w:num>
  <w:num w:numId="70" w16cid:durableId="47071870">
    <w:abstractNumId w:val="71"/>
  </w:num>
  <w:num w:numId="71" w16cid:durableId="691876241">
    <w:abstractNumId w:val="47"/>
  </w:num>
  <w:num w:numId="72" w16cid:durableId="924463343">
    <w:abstractNumId w:val="69"/>
  </w:num>
  <w:num w:numId="73" w16cid:durableId="1809778603">
    <w:abstractNumId w:val="60"/>
  </w:num>
  <w:num w:numId="74" w16cid:durableId="1478182312">
    <w:abstractNumId w:val="73"/>
  </w:num>
  <w:num w:numId="75" w16cid:durableId="1515455272">
    <w:abstractNumId w:val="49"/>
  </w:num>
  <w:num w:numId="76" w16cid:durableId="1898781260">
    <w:abstractNumId w:val="5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C1"/>
    <w:rsid w:val="00003D70"/>
    <w:rsid w:val="00006790"/>
    <w:rsid w:val="00007487"/>
    <w:rsid w:val="0000792E"/>
    <w:rsid w:val="000145CC"/>
    <w:rsid w:val="00026D0F"/>
    <w:rsid w:val="000317D3"/>
    <w:rsid w:val="00031C4E"/>
    <w:rsid w:val="0003721D"/>
    <w:rsid w:val="0006516D"/>
    <w:rsid w:val="00071D4B"/>
    <w:rsid w:val="00084D36"/>
    <w:rsid w:val="000862E5"/>
    <w:rsid w:val="00087F51"/>
    <w:rsid w:val="000929ED"/>
    <w:rsid w:val="00095986"/>
    <w:rsid w:val="00097DA4"/>
    <w:rsid w:val="000A49F9"/>
    <w:rsid w:val="000B131E"/>
    <w:rsid w:val="000B3601"/>
    <w:rsid w:val="000C06C5"/>
    <w:rsid w:val="000C41A0"/>
    <w:rsid w:val="000C4B76"/>
    <w:rsid w:val="000C4EC0"/>
    <w:rsid w:val="000D3C17"/>
    <w:rsid w:val="000D71A4"/>
    <w:rsid w:val="000E0633"/>
    <w:rsid w:val="000E2906"/>
    <w:rsid w:val="000F0022"/>
    <w:rsid w:val="000F57DB"/>
    <w:rsid w:val="000F627D"/>
    <w:rsid w:val="000F74B7"/>
    <w:rsid w:val="00100B59"/>
    <w:rsid w:val="001072C4"/>
    <w:rsid w:val="001149C3"/>
    <w:rsid w:val="00114B19"/>
    <w:rsid w:val="0011779F"/>
    <w:rsid w:val="001212E6"/>
    <w:rsid w:val="0012234B"/>
    <w:rsid w:val="001247C7"/>
    <w:rsid w:val="001256B0"/>
    <w:rsid w:val="0014468A"/>
    <w:rsid w:val="00147B91"/>
    <w:rsid w:val="00150F48"/>
    <w:rsid w:val="001708E6"/>
    <w:rsid w:val="001718A3"/>
    <w:rsid w:val="00175E32"/>
    <w:rsid w:val="001802F8"/>
    <w:rsid w:val="00195C83"/>
    <w:rsid w:val="001B4720"/>
    <w:rsid w:val="001B6E52"/>
    <w:rsid w:val="001C05C1"/>
    <w:rsid w:val="001C09D9"/>
    <w:rsid w:val="001C530A"/>
    <w:rsid w:val="001E349E"/>
    <w:rsid w:val="001F0DC8"/>
    <w:rsid w:val="002001BF"/>
    <w:rsid w:val="00211B83"/>
    <w:rsid w:val="00213122"/>
    <w:rsid w:val="00222CD7"/>
    <w:rsid w:val="00231A36"/>
    <w:rsid w:val="0023662E"/>
    <w:rsid w:val="00241730"/>
    <w:rsid w:val="0024178D"/>
    <w:rsid w:val="00243C82"/>
    <w:rsid w:val="00247A85"/>
    <w:rsid w:val="002645F2"/>
    <w:rsid w:val="00267422"/>
    <w:rsid w:val="00267BC5"/>
    <w:rsid w:val="002702D0"/>
    <w:rsid w:val="00280D32"/>
    <w:rsid w:val="00281310"/>
    <w:rsid w:val="00281924"/>
    <w:rsid w:val="00286276"/>
    <w:rsid w:val="0028677C"/>
    <w:rsid w:val="002942BA"/>
    <w:rsid w:val="00296BB0"/>
    <w:rsid w:val="002B10A4"/>
    <w:rsid w:val="002B13DC"/>
    <w:rsid w:val="002B423D"/>
    <w:rsid w:val="002B5498"/>
    <w:rsid w:val="002C1545"/>
    <w:rsid w:val="002D2387"/>
    <w:rsid w:val="002D5E0C"/>
    <w:rsid w:val="002E04AF"/>
    <w:rsid w:val="002E4288"/>
    <w:rsid w:val="002F2983"/>
    <w:rsid w:val="002F7BA6"/>
    <w:rsid w:val="00325934"/>
    <w:rsid w:val="00337D98"/>
    <w:rsid w:val="003473D9"/>
    <w:rsid w:val="003518F0"/>
    <w:rsid w:val="00354D6A"/>
    <w:rsid w:val="003570F5"/>
    <w:rsid w:val="00366417"/>
    <w:rsid w:val="003711F3"/>
    <w:rsid w:val="00374067"/>
    <w:rsid w:val="003957BB"/>
    <w:rsid w:val="003978BF"/>
    <w:rsid w:val="003B3AA9"/>
    <w:rsid w:val="003B5A32"/>
    <w:rsid w:val="003D22CF"/>
    <w:rsid w:val="003D322C"/>
    <w:rsid w:val="003D5D35"/>
    <w:rsid w:val="003F444D"/>
    <w:rsid w:val="0040698F"/>
    <w:rsid w:val="00412DC4"/>
    <w:rsid w:val="00412DEB"/>
    <w:rsid w:val="0041457A"/>
    <w:rsid w:val="004214CC"/>
    <w:rsid w:val="00421FFA"/>
    <w:rsid w:val="004269F3"/>
    <w:rsid w:val="00427CB5"/>
    <w:rsid w:val="004324E5"/>
    <w:rsid w:val="004334A7"/>
    <w:rsid w:val="00436DE0"/>
    <w:rsid w:val="0044215A"/>
    <w:rsid w:val="0044434C"/>
    <w:rsid w:val="00450C01"/>
    <w:rsid w:val="0045283A"/>
    <w:rsid w:val="0045623D"/>
    <w:rsid w:val="00456FE3"/>
    <w:rsid w:val="004617FA"/>
    <w:rsid w:val="004721C7"/>
    <w:rsid w:val="00473F76"/>
    <w:rsid w:val="004820B0"/>
    <w:rsid w:val="00483FB6"/>
    <w:rsid w:val="00484ECE"/>
    <w:rsid w:val="004855EE"/>
    <w:rsid w:val="00496FD8"/>
    <w:rsid w:val="004973DA"/>
    <w:rsid w:val="004A00A7"/>
    <w:rsid w:val="004A6223"/>
    <w:rsid w:val="004B1C50"/>
    <w:rsid w:val="004B6D6C"/>
    <w:rsid w:val="004C70EC"/>
    <w:rsid w:val="004D4DA4"/>
    <w:rsid w:val="004E538F"/>
    <w:rsid w:val="004E7305"/>
    <w:rsid w:val="004F58AF"/>
    <w:rsid w:val="00503A5D"/>
    <w:rsid w:val="005049CD"/>
    <w:rsid w:val="0050661E"/>
    <w:rsid w:val="0051029A"/>
    <w:rsid w:val="00510C8F"/>
    <w:rsid w:val="00512C21"/>
    <w:rsid w:val="0051488F"/>
    <w:rsid w:val="00516CA8"/>
    <w:rsid w:val="00516E7A"/>
    <w:rsid w:val="00521DD9"/>
    <w:rsid w:val="005324B5"/>
    <w:rsid w:val="005367A6"/>
    <w:rsid w:val="00540542"/>
    <w:rsid w:val="00542256"/>
    <w:rsid w:val="00547861"/>
    <w:rsid w:val="005678D1"/>
    <w:rsid w:val="00571A9E"/>
    <w:rsid w:val="005740E1"/>
    <w:rsid w:val="005756A1"/>
    <w:rsid w:val="00585BEE"/>
    <w:rsid w:val="005A520D"/>
    <w:rsid w:val="005D077C"/>
    <w:rsid w:val="005D4965"/>
    <w:rsid w:val="005E41EF"/>
    <w:rsid w:val="005E4A68"/>
    <w:rsid w:val="005F5908"/>
    <w:rsid w:val="005F7D05"/>
    <w:rsid w:val="00601037"/>
    <w:rsid w:val="0061201E"/>
    <w:rsid w:val="00616149"/>
    <w:rsid w:val="00635E9C"/>
    <w:rsid w:val="0063606A"/>
    <w:rsid w:val="0063799C"/>
    <w:rsid w:val="0064549B"/>
    <w:rsid w:val="00646E1C"/>
    <w:rsid w:val="00647291"/>
    <w:rsid w:val="0065006D"/>
    <w:rsid w:val="00650C02"/>
    <w:rsid w:val="006554C8"/>
    <w:rsid w:val="00665490"/>
    <w:rsid w:val="00666DEA"/>
    <w:rsid w:val="006872D8"/>
    <w:rsid w:val="00693B5B"/>
    <w:rsid w:val="006A1BFF"/>
    <w:rsid w:val="006B032D"/>
    <w:rsid w:val="006B1AB3"/>
    <w:rsid w:val="006B3C4C"/>
    <w:rsid w:val="006B5C6B"/>
    <w:rsid w:val="006D0328"/>
    <w:rsid w:val="006D20F4"/>
    <w:rsid w:val="006D4D27"/>
    <w:rsid w:val="006D56BE"/>
    <w:rsid w:val="006E63DD"/>
    <w:rsid w:val="006E6E4D"/>
    <w:rsid w:val="006F0C31"/>
    <w:rsid w:val="007221E6"/>
    <w:rsid w:val="007405A5"/>
    <w:rsid w:val="007666EB"/>
    <w:rsid w:val="00781837"/>
    <w:rsid w:val="00781EFD"/>
    <w:rsid w:val="00783C25"/>
    <w:rsid w:val="0079578B"/>
    <w:rsid w:val="007A525B"/>
    <w:rsid w:val="007A52DD"/>
    <w:rsid w:val="007A6433"/>
    <w:rsid w:val="007C3871"/>
    <w:rsid w:val="007C6ACF"/>
    <w:rsid w:val="007D39D9"/>
    <w:rsid w:val="007E0CF5"/>
    <w:rsid w:val="007E4D0A"/>
    <w:rsid w:val="007F371D"/>
    <w:rsid w:val="007F5CFE"/>
    <w:rsid w:val="007F6328"/>
    <w:rsid w:val="008050E4"/>
    <w:rsid w:val="0080732B"/>
    <w:rsid w:val="00807FC5"/>
    <w:rsid w:val="008101F4"/>
    <w:rsid w:val="00810C0D"/>
    <w:rsid w:val="00812EC5"/>
    <w:rsid w:val="00821517"/>
    <w:rsid w:val="00824DD0"/>
    <w:rsid w:val="00842F47"/>
    <w:rsid w:val="0084644F"/>
    <w:rsid w:val="00852B53"/>
    <w:rsid w:val="008534CB"/>
    <w:rsid w:val="008550AF"/>
    <w:rsid w:val="008576FE"/>
    <w:rsid w:val="00862D17"/>
    <w:rsid w:val="008642EA"/>
    <w:rsid w:val="00865917"/>
    <w:rsid w:val="00871694"/>
    <w:rsid w:val="00887721"/>
    <w:rsid w:val="008917D0"/>
    <w:rsid w:val="008A3098"/>
    <w:rsid w:val="008A5749"/>
    <w:rsid w:val="008B3BB8"/>
    <w:rsid w:val="008C0536"/>
    <w:rsid w:val="008C36DB"/>
    <w:rsid w:val="008C52AA"/>
    <w:rsid w:val="008C54C3"/>
    <w:rsid w:val="008C6123"/>
    <w:rsid w:val="008D02EA"/>
    <w:rsid w:val="008D069D"/>
    <w:rsid w:val="008D52E0"/>
    <w:rsid w:val="008E3801"/>
    <w:rsid w:val="008F7185"/>
    <w:rsid w:val="00901457"/>
    <w:rsid w:val="009048D8"/>
    <w:rsid w:val="009222A8"/>
    <w:rsid w:val="00935861"/>
    <w:rsid w:val="009362B6"/>
    <w:rsid w:val="00936F50"/>
    <w:rsid w:val="00945237"/>
    <w:rsid w:val="00952CFA"/>
    <w:rsid w:val="00954089"/>
    <w:rsid w:val="009554A8"/>
    <w:rsid w:val="0095762E"/>
    <w:rsid w:val="00957AB6"/>
    <w:rsid w:val="00964E10"/>
    <w:rsid w:val="00966CD0"/>
    <w:rsid w:val="00972D32"/>
    <w:rsid w:val="00980A92"/>
    <w:rsid w:val="00985ADA"/>
    <w:rsid w:val="00986CBE"/>
    <w:rsid w:val="00994220"/>
    <w:rsid w:val="009A3FB2"/>
    <w:rsid w:val="009A7E0E"/>
    <w:rsid w:val="009B0ADF"/>
    <w:rsid w:val="009B2166"/>
    <w:rsid w:val="009B2249"/>
    <w:rsid w:val="009B4C82"/>
    <w:rsid w:val="009B54E4"/>
    <w:rsid w:val="009B6962"/>
    <w:rsid w:val="009B7FAD"/>
    <w:rsid w:val="009C2821"/>
    <w:rsid w:val="009D0024"/>
    <w:rsid w:val="009D1287"/>
    <w:rsid w:val="009D1AB0"/>
    <w:rsid w:val="009D5D3D"/>
    <w:rsid w:val="009E2EAF"/>
    <w:rsid w:val="009E4D17"/>
    <w:rsid w:val="009F00AE"/>
    <w:rsid w:val="009F0D0C"/>
    <w:rsid w:val="00A02C33"/>
    <w:rsid w:val="00A222B7"/>
    <w:rsid w:val="00A238D8"/>
    <w:rsid w:val="00A24BEC"/>
    <w:rsid w:val="00A31450"/>
    <w:rsid w:val="00A32589"/>
    <w:rsid w:val="00A332A6"/>
    <w:rsid w:val="00A573E4"/>
    <w:rsid w:val="00A95A0D"/>
    <w:rsid w:val="00AA1C26"/>
    <w:rsid w:val="00AA26E7"/>
    <w:rsid w:val="00AA3B9C"/>
    <w:rsid w:val="00AA517A"/>
    <w:rsid w:val="00AA62D0"/>
    <w:rsid w:val="00AA62F2"/>
    <w:rsid w:val="00AC3297"/>
    <w:rsid w:val="00AC34F2"/>
    <w:rsid w:val="00AD0D21"/>
    <w:rsid w:val="00AE3BC2"/>
    <w:rsid w:val="00AE3D4F"/>
    <w:rsid w:val="00AE6F5A"/>
    <w:rsid w:val="00AF45CF"/>
    <w:rsid w:val="00AF45D4"/>
    <w:rsid w:val="00AF5EEE"/>
    <w:rsid w:val="00B1249D"/>
    <w:rsid w:val="00B12DB0"/>
    <w:rsid w:val="00B16A55"/>
    <w:rsid w:val="00B17401"/>
    <w:rsid w:val="00B20B45"/>
    <w:rsid w:val="00B22911"/>
    <w:rsid w:val="00B25726"/>
    <w:rsid w:val="00B274AC"/>
    <w:rsid w:val="00B34711"/>
    <w:rsid w:val="00B44D9A"/>
    <w:rsid w:val="00B56863"/>
    <w:rsid w:val="00B631A8"/>
    <w:rsid w:val="00B63216"/>
    <w:rsid w:val="00B6630D"/>
    <w:rsid w:val="00B772CC"/>
    <w:rsid w:val="00B81322"/>
    <w:rsid w:val="00B82A3D"/>
    <w:rsid w:val="00B915DD"/>
    <w:rsid w:val="00B91A01"/>
    <w:rsid w:val="00BA15C1"/>
    <w:rsid w:val="00BA5498"/>
    <w:rsid w:val="00BA5706"/>
    <w:rsid w:val="00BA6165"/>
    <w:rsid w:val="00BC01AB"/>
    <w:rsid w:val="00BC34AE"/>
    <w:rsid w:val="00BD025E"/>
    <w:rsid w:val="00BD1027"/>
    <w:rsid w:val="00BE3AED"/>
    <w:rsid w:val="00BF1357"/>
    <w:rsid w:val="00BF15D2"/>
    <w:rsid w:val="00C0713D"/>
    <w:rsid w:val="00C165B2"/>
    <w:rsid w:val="00C4583C"/>
    <w:rsid w:val="00C46472"/>
    <w:rsid w:val="00C51491"/>
    <w:rsid w:val="00C5307F"/>
    <w:rsid w:val="00C607C9"/>
    <w:rsid w:val="00C64434"/>
    <w:rsid w:val="00C837D0"/>
    <w:rsid w:val="00C90321"/>
    <w:rsid w:val="00CA54FE"/>
    <w:rsid w:val="00CA5860"/>
    <w:rsid w:val="00CC0DEA"/>
    <w:rsid w:val="00CC4212"/>
    <w:rsid w:val="00CC724A"/>
    <w:rsid w:val="00CD10B7"/>
    <w:rsid w:val="00CD1396"/>
    <w:rsid w:val="00CE39F6"/>
    <w:rsid w:val="00CF5477"/>
    <w:rsid w:val="00D01B2D"/>
    <w:rsid w:val="00D042B1"/>
    <w:rsid w:val="00D06439"/>
    <w:rsid w:val="00D11F57"/>
    <w:rsid w:val="00D14E7E"/>
    <w:rsid w:val="00D35751"/>
    <w:rsid w:val="00D427E4"/>
    <w:rsid w:val="00D42981"/>
    <w:rsid w:val="00D456DA"/>
    <w:rsid w:val="00D6043E"/>
    <w:rsid w:val="00D61202"/>
    <w:rsid w:val="00D65CB5"/>
    <w:rsid w:val="00D80DEC"/>
    <w:rsid w:val="00D81B1A"/>
    <w:rsid w:val="00D91446"/>
    <w:rsid w:val="00D936FE"/>
    <w:rsid w:val="00D95F78"/>
    <w:rsid w:val="00D97FC9"/>
    <w:rsid w:val="00DA3AD6"/>
    <w:rsid w:val="00DA3C02"/>
    <w:rsid w:val="00DC1480"/>
    <w:rsid w:val="00DD2670"/>
    <w:rsid w:val="00DE0549"/>
    <w:rsid w:val="00DE2DB8"/>
    <w:rsid w:val="00DF11F8"/>
    <w:rsid w:val="00DF441B"/>
    <w:rsid w:val="00DF5B37"/>
    <w:rsid w:val="00E13331"/>
    <w:rsid w:val="00E13FC6"/>
    <w:rsid w:val="00E14DC1"/>
    <w:rsid w:val="00E17A92"/>
    <w:rsid w:val="00E24B6A"/>
    <w:rsid w:val="00E30027"/>
    <w:rsid w:val="00E41AF6"/>
    <w:rsid w:val="00E4401E"/>
    <w:rsid w:val="00E50D2F"/>
    <w:rsid w:val="00E53833"/>
    <w:rsid w:val="00E72BCC"/>
    <w:rsid w:val="00E74459"/>
    <w:rsid w:val="00E80C53"/>
    <w:rsid w:val="00E82CFC"/>
    <w:rsid w:val="00E8755E"/>
    <w:rsid w:val="00E95533"/>
    <w:rsid w:val="00EA4183"/>
    <w:rsid w:val="00EB03F9"/>
    <w:rsid w:val="00EB27B6"/>
    <w:rsid w:val="00EC2C18"/>
    <w:rsid w:val="00EE0026"/>
    <w:rsid w:val="00EE141D"/>
    <w:rsid w:val="00EF65BA"/>
    <w:rsid w:val="00EF773E"/>
    <w:rsid w:val="00F01C14"/>
    <w:rsid w:val="00F01C22"/>
    <w:rsid w:val="00F04D3B"/>
    <w:rsid w:val="00F14206"/>
    <w:rsid w:val="00F37482"/>
    <w:rsid w:val="00F54365"/>
    <w:rsid w:val="00F562C5"/>
    <w:rsid w:val="00F72B3A"/>
    <w:rsid w:val="00F7397A"/>
    <w:rsid w:val="00F74C5A"/>
    <w:rsid w:val="00F757B1"/>
    <w:rsid w:val="00F7623F"/>
    <w:rsid w:val="00F83F27"/>
    <w:rsid w:val="00FA5ED1"/>
    <w:rsid w:val="00FA742B"/>
    <w:rsid w:val="00FB2686"/>
    <w:rsid w:val="00FC5D71"/>
    <w:rsid w:val="00FD4E9F"/>
    <w:rsid w:val="00FE2822"/>
    <w:rsid w:val="00FE3E86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E8C61"/>
  <w15:chartTrackingRefBased/>
  <w15:docId w15:val="{3699DB23-823A-49B3-A4D8-ADCABD7B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216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14DC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E14DC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E14DC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14DC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E14DC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nhideWhenUsed/>
    <w:qFormat/>
    <w:rsid w:val="00E14DC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E14DC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E14DC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E14DC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D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4D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4D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D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D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4D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4D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4D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4D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4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4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4DC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4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4DC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14DC1"/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BulletC,Obiekt,Wyliczanie,Wypunktowanie,Nagłowek 3,lp1"/>
    <w:basedOn w:val="Normalny"/>
    <w:uiPriority w:val="34"/>
    <w:qFormat/>
    <w:rsid w:val="00E14DC1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E14D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4D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4D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4DC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72BCC"/>
  </w:style>
  <w:style w:type="paragraph" w:styleId="Stopka">
    <w:name w:val="footer"/>
    <w:basedOn w:val="Normalny"/>
    <w:link w:val="Stopka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72BCC"/>
  </w:style>
  <w:style w:type="paragraph" w:styleId="NormalnyWeb">
    <w:name w:val="Normal (Web)"/>
    <w:basedOn w:val="Normalny"/>
    <w:unhideWhenUsed/>
    <w:rsid w:val="00E72BCC"/>
    <w:pPr>
      <w:spacing w:line="278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0F0022"/>
    <w:rPr>
      <w:rFonts w:cs="Times New Roman" w:hint="default"/>
      <w:color w:val="FF0000"/>
      <w:sz w:val="24"/>
      <w:szCs w:val="24"/>
      <w:u w:val="single" w:color="FF0000"/>
    </w:rPr>
  </w:style>
  <w:style w:type="paragraph" w:styleId="Tekstpodstawowy">
    <w:name w:val="Body Text"/>
    <w:basedOn w:val="Normalny"/>
    <w:link w:val="TekstpodstawowyZnak1"/>
    <w:rsid w:val="000F0022"/>
    <w:pPr>
      <w:suppressAutoHyphens/>
      <w:spacing w:after="0" w:line="240" w:lineRule="auto"/>
      <w:jc w:val="both"/>
    </w:pPr>
    <w:rPr>
      <w:rFonts w:ascii="Arial" w:eastAsia="SimSun" w:hAnsi="Arial" w:cs="Arial"/>
      <w:b/>
      <w:kern w:val="0"/>
      <w:szCs w:val="20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0F0022"/>
    <w:rPr>
      <w:sz w:val="22"/>
      <w:szCs w:val="22"/>
    </w:rPr>
  </w:style>
  <w:style w:type="character" w:customStyle="1" w:styleId="TekstpodstawowyZnak1">
    <w:name w:val="Tekst podstawowy Znak1"/>
    <w:link w:val="Tekstpodstawowy"/>
    <w:rsid w:val="000F0022"/>
    <w:rPr>
      <w:rFonts w:ascii="Arial" w:eastAsia="SimSun" w:hAnsi="Arial" w:cs="Arial"/>
      <w:b/>
      <w:kern w:val="0"/>
      <w:sz w:val="22"/>
      <w:szCs w:val="2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833"/>
    <w:rPr>
      <w:color w:val="605E5C"/>
      <w:shd w:val="clear" w:color="auto" w:fill="E1DFDD"/>
    </w:rPr>
  </w:style>
  <w:style w:type="paragraph" w:styleId="Lista">
    <w:name w:val="List"/>
    <w:basedOn w:val="Normalny"/>
    <w:rsid w:val="007405A5"/>
    <w:pPr>
      <w:suppressAutoHyphens/>
      <w:spacing w:after="0" w:line="240" w:lineRule="auto"/>
      <w:ind w:left="283" w:hanging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pkt">
    <w:name w:val="pkt"/>
    <w:basedOn w:val="Normalny"/>
    <w:rsid w:val="007405A5"/>
    <w:pPr>
      <w:suppressAutoHyphens/>
      <w:spacing w:before="60" w:after="60" w:line="240" w:lineRule="auto"/>
      <w:ind w:left="851" w:hanging="295"/>
      <w:jc w:val="both"/>
    </w:pPr>
    <w:rPr>
      <w:rFonts w:ascii="Times New Roman" w:eastAsia="SimSu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WW8Num21z0">
    <w:name w:val="WW8Num21z0"/>
    <w:rsid w:val="002001BF"/>
    <w:rPr>
      <w:rFonts w:hint="default"/>
    </w:rPr>
  </w:style>
  <w:style w:type="paragraph" w:customStyle="1" w:styleId="Standard">
    <w:name w:val="Standard"/>
    <w:rsid w:val="0028627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lang w:eastAsia="zh-CN"/>
      <w14:ligatures w14:val="none"/>
    </w:rPr>
  </w:style>
  <w:style w:type="paragraph" w:customStyle="1" w:styleId="arimr">
    <w:name w:val="arimr"/>
    <w:basedOn w:val="Normalny"/>
    <w:rsid w:val="00E74459"/>
    <w:pPr>
      <w:widowControl w:val="0"/>
      <w:suppressAutoHyphens/>
      <w:snapToGrid w:val="0"/>
      <w:spacing w:after="0" w:line="360" w:lineRule="auto"/>
    </w:pPr>
    <w:rPr>
      <w:rFonts w:ascii="Times New Roman" w:eastAsia="SimSun" w:hAnsi="Times New Roman" w:cs="Times New Roman"/>
      <w:kern w:val="0"/>
      <w:sz w:val="24"/>
      <w:szCs w:val="20"/>
      <w:lang w:val="en-US" w:eastAsia="zh-CN"/>
      <w14:ligatures w14:val="none"/>
    </w:rPr>
  </w:style>
  <w:style w:type="character" w:customStyle="1" w:styleId="TeksttreciPogrubienie">
    <w:name w:val="Tekst treści + Pogrubienie"/>
    <w:rsid w:val="00EC2C18"/>
    <w:rPr>
      <w:rFonts w:ascii="Verdana" w:eastAsia="SimSun" w:hAnsi="Verdana" w:cs="Times New Roman" w:hint="default"/>
      <w:b/>
      <w:sz w:val="19"/>
      <w:szCs w:val="24"/>
      <w:shd w:val="clear" w:color="auto" w:fill="FFFFFF"/>
    </w:rPr>
  </w:style>
  <w:style w:type="paragraph" w:customStyle="1" w:styleId="Teksttreci">
    <w:name w:val="Tekst treści"/>
    <w:basedOn w:val="Normalny"/>
    <w:rsid w:val="00EC2C18"/>
    <w:pPr>
      <w:shd w:val="clear" w:color="auto" w:fill="FFFFFF"/>
      <w:suppressAutoHyphens/>
      <w:spacing w:after="0" w:line="240" w:lineRule="atLeast"/>
      <w:ind w:hanging="1700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character" w:customStyle="1" w:styleId="WW8Num24z0">
    <w:name w:val="WW8Num24z0"/>
    <w:rsid w:val="008050E4"/>
    <w:rPr>
      <w:rFonts w:cs="Times New Roman" w:hint="default"/>
      <w:b/>
      <w:bCs/>
    </w:rPr>
  </w:style>
  <w:style w:type="paragraph" w:customStyle="1" w:styleId="Default">
    <w:name w:val="Default"/>
    <w:rsid w:val="00147B91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paragraph" w:customStyle="1" w:styleId="Teksttreci4">
    <w:name w:val="Tekst treści (4)"/>
    <w:basedOn w:val="Normalny"/>
    <w:rsid w:val="007A6433"/>
    <w:pPr>
      <w:shd w:val="clear" w:color="auto" w:fill="FFFFFF"/>
      <w:suppressAutoHyphens/>
      <w:spacing w:before="240" w:after="240" w:line="240" w:lineRule="atLeast"/>
      <w:ind w:hanging="1420"/>
      <w:jc w:val="both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paragraph" w:customStyle="1" w:styleId="ZTIRPKTzmpkttiret">
    <w:name w:val="Z_TIR/PKT – zm. pkt tiret"/>
    <w:basedOn w:val="Normalny"/>
    <w:uiPriority w:val="56"/>
    <w:qFormat/>
    <w:rsid w:val="00980A92"/>
    <w:pPr>
      <w:spacing w:after="0" w:line="360" w:lineRule="auto"/>
      <w:ind w:left="1893" w:hanging="510"/>
      <w:jc w:val="both"/>
    </w:pPr>
    <w:rPr>
      <w:rFonts w:ascii="Times" w:eastAsia="Times New Roman" w:hAnsi="Times" w:cs="Arial"/>
      <w:bCs/>
      <w:kern w:val="0"/>
      <w:sz w:val="24"/>
      <w:szCs w:val="20"/>
      <w:lang w:eastAsia="pl-PL"/>
      <w14:ligatures w14:val="none"/>
    </w:rPr>
  </w:style>
  <w:style w:type="paragraph" w:customStyle="1" w:styleId="WW-Tekstkomentarza1">
    <w:name w:val="WW-Tekst komentarza1"/>
    <w:basedOn w:val="Normalny"/>
    <w:rsid w:val="0050661E"/>
    <w:pPr>
      <w:suppressAutoHyphens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DeltaViewInsertion">
    <w:name w:val="DeltaView Insertion"/>
    <w:rsid w:val="001072C4"/>
    <w:rPr>
      <w:rFonts w:hint="default"/>
      <w:b/>
      <w:i/>
      <w:sz w:val="24"/>
      <w:szCs w:val="24"/>
    </w:rPr>
  </w:style>
  <w:style w:type="character" w:customStyle="1" w:styleId="Teksttreci2Bezpogrubienia">
    <w:name w:val="Tekst treści (2) + Bez pogrubienia"/>
    <w:rsid w:val="001072C4"/>
    <w:rPr>
      <w:rFonts w:ascii="Calibri" w:eastAsia="SimSun" w:hAnsi="Calibri" w:cs="Times New Roman" w:hint="default"/>
      <w:b/>
      <w:i/>
      <w:color w:val="000000"/>
      <w:sz w:val="21"/>
      <w:szCs w:val="24"/>
      <w:shd w:val="clear" w:color="auto" w:fill="FFFFFF"/>
      <w:lang w:val="pl-PL"/>
    </w:rPr>
  </w:style>
  <w:style w:type="paragraph" w:customStyle="1" w:styleId="Tekstpodstawowy22">
    <w:name w:val="Tekst podstawowy 22"/>
    <w:basedOn w:val="Normalny"/>
    <w:rsid w:val="001072C4"/>
    <w:pPr>
      <w:widowControl w:val="0"/>
      <w:suppressAutoHyphens/>
      <w:spacing w:after="0" w:line="240" w:lineRule="auto"/>
      <w:ind w:left="280" w:hanging="280"/>
      <w:jc w:val="both"/>
    </w:pPr>
    <w:rPr>
      <w:rFonts w:ascii="Arial" w:eastAsia="SimSun" w:hAnsi="Arial" w:cs="Arial"/>
      <w:kern w:val="0"/>
      <w:sz w:val="24"/>
      <w:szCs w:val="20"/>
      <w:lang w:eastAsia="zh-CN"/>
      <w14:ligatures w14:val="none"/>
    </w:rPr>
  </w:style>
  <w:style w:type="paragraph" w:customStyle="1" w:styleId="Tekstpodstawowywcity22">
    <w:name w:val="Tekst podstawowy wcięty 22"/>
    <w:basedOn w:val="Normalny"/>
    <w:rsid w:val="001072C4"/>
    <w:pPr>
      <w:suppressAutoHyphens/>
      <w:spacing w:after="120" w:line="480" w:lineRule="auto"/>
      <w:ind w:left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1072C4"/>
    <w:pPr>
      <w:suppressAutoHyphens/>
      <w:spacing w:after="0" w:line="240" w:lineRule="auto"/>
    </w:pPr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72C4"/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paragraph" w:customStyle="1" w:styleId="tyt">
    <w:name w:val="tyt"/>
    <w:basedOn w:val="Normalny"/>
    <w:rsid w:val="001072C4"/>
    <w:pPr>
      <w:keepNext/>
      <w:suppressAutoHyphens/>
      <w:spacing w:before="60" w:after="60" w:line="240" w:lineRule="auto"/>
      <w:jc w:val="center"/>
    </w:pPr>
    <w:rPr>
      <w:rFonts w:ascii="Times New Roman" w:eastAsia="SimSun" w:hAnsi="Times New Roman" w:cs="Times New Roman"/>
      <w:b/>
      <w:kern w:val="0"/>
      <w:sz w:val="24"/>
      <w:szCs w:val="24"/>
      <w:lang w:eastAsia="zh-CN"/>
      <w14:ligatures w14:val="none"/>
    </w:rPr>
  </w:style>
  <w:style w:type="paragraph" w:customStyle="1" w:styleId="Zwykytekst1">
    <w:name w:val="Zwykły tekst1"/>
    <w:basedOn w:val="Normalny"/>
    <w:rsid w:val="001072C4"/>
    <w:pPr>
      <w:suppressAutoHyphens/>
      <w:spacing w:after="0" w:line="240" w:lineRule="auto"/>
    </w:pPr>
    <w:rPr>
      <w:rFonts w:ascii="Courier New" w:eastAsia="SimSun" w:hAnsi="Courier New" w:cs="Courier New"/>
      <w:kern w:val="0"/>
      <w:sz w:val="20"/>
      <w:szCs w:val="20"/>
      <w:lang w:eastAsia="zh-CN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93B5B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1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12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12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1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12E6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11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F7CE-DA54-4476-A2A4-8EBBC501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JDaukszewicz</dc:creator>
  <cp:keywords/>
  <dc:description/>
  <cp:lastModifiedBy>Tomasz Piszko</cp:lastModifiedBy>
  <cp:revision>153</cp:revision>
  <cp:lastPrinted>2026-03-17T09:29:00Z</cp:lastPrinted>
  <dcterms:created xsi:type="dcterms:W3CDTF">2026-02-25T12:53:00Z</dcterms:created>
  <dcterms:modified xsi:type="dcterms:W3CDTF">2026-03-17T11:04:00Z</dcterms:modified>
</cp:coreProperties>
</file>